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DE130D" w:rsidP="00F758D1">
      <w:pPr>
        <w:pStyle w:val="Titolo1"/>
        <w:spacing w:before="120"/>
        <w:jc w:val="center"/>
        <w:rPr>
          <w:i/>
          <w:sz w:val="20"/>
          <w:szCs w:val="20"/>
        </w:rPr>
      </w:pPr>
      <w:r>
        <w:rPr>
          <w:i/>
        </w:rPr>
        <w:t>Allegato 3</w:t>
      </w:r>
      <w:r w:rsidR="00B97437" w:rsidRPr="00B97437">
        <w:rPr>
          <w:i/>
        </w:rPr>
        <w:t xml:space="preserve">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ED203E" w:rsidRDefault="00A23B3E" w:rsidP="00ED203E">
      <w:pPr>
        <w:pStyle w:val="SectionTitle"/>
        <w:rPr>
          <w:rFonts w:ascii="Arial" w:hAnsi="Arial" w:cs="Arial"/>
          <w:b w:val="0"/>
          <w:caps/>
          <w:sz w:val="16"/>
          <w:szCs w:val="16"/>
        </w:rPr>
      </w:pPr>
      <w:r>
        <w:rPr>
          <w:rFonts w:ascii="Arial" w:hAnsi="Arial" w:cs="Arial"/>
          <w:b w:val="0"/>
          <w:caps/>
          <w:sz w:val="16"/>
          <w:szCs w:val="16"/>
        </w:rPr>
        <w:t>Informazioni sulla procedura di appalto</w:t>
      </w:r>
    </w:p>
    <w:p w:rsidR="00A23B3E" w:rsidRPr="003A443E" w:rsidRDefault="00A23B3E" w:rsidP="00ED203E">
      <w:pPr>
        <w:pStyle w:val="SectionTitle"/>
        <w:spacing w:before="0"/>
        <w:rPr>
          <w:rFonts w:ascii="Arial" w:hAnsi="Arial" w:cs="Arial"/>
          <w:b w:val="0"/>
          <w:color w:val="000000"/>
          <w:sz w:val="14"/>
          <w:szCs w:val="14"/>
        </w:rPr>
      </w:pPr>
      <w:r w:rsidRPr="003A443E">
        <w:rPr>
          <w:rFonts w:ascii="Arial" w:hAnsi="Arial" w:cs="Arial"/>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rsidTr="00EA323D">
        <w:trPr>
          <w:trHeight w:val="660"/>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rsidTr="00EA323D">
        <w:trPr>
          <w:trHeight w:val="247"/>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1F4CAE" w:rsidRPr="00153A60" w:rsidRDefault="001F4CAE" w:rsidP="003F14A1">
            <w:pPr>
              <w:jc w:val="both"/>
              <w:rPr>
                <w:rFonts w:ascii="Arial" w:hAnsi="Arial" w:cs="Arial"/>
                <w:color w:val="000000"/>
                <w:sz w:val="14"/>
                <w:szCs w:val="14"/>
              </w:rPr>
            </w:pPr>
            <w:r w:rsidRPr="001F4CAE">
              <w:rPr>
                <w:rFonts w:ascii="Arial" w:hAnsi="Arial" w:cs="Arial"/>
                <w:b/>
                <w:color w:val="000000"/>
                <w:sz w:val="14"/>
                <w:szCs w:val="14"/>
              </w:rPr>
              <w:t xml:space="preserve">GARA PROCEDURA APERTA TELEMATICA PER L’AFFIDAMENTO </w:t>
            </w:r>
            <w:r w:rsidR="003F14A1">
              <w:rPr>
                <w:rFonts w:ascii="Arial" w:hAnsi="Arial" w:cs="Arial"/>
                <w:b/>
                <w:color w:val="000000"/>
                <w:sz w:val="14"/>
                <w:szCs w:val="14"/>
              </w:rPr>
              <w:t>DEL SERVIZIO PER IL TRATTAMENTO DEI DISTUR</w:t>
            </w:r>
            <w:r w:rsidR="009625B7">
              <w:rPr>
                <w:rFonts w:ascii="Arial" w:hAnsi="Arial" w:cs="Arial"/>
                <w:b/>
                <w:color w:val="000000"/>
                <w:sz w:val="14"/>
                <w:szCs w:val="14"/>
              </w:rPr>
              <w:t>B</w:t>
            </w:r>
            <w:r w:rsidR="003F14A1">
              <w:rPr>
                <w:rFonts w:ascii="Arial" w:hAnsi="Arial" w:cs="Arial"/>
                <w:b/>
                <w:color w:val="000000"/>
                <w:sz w:val="14"/>
                <w:szCs w:val="14"/>
              </w:rPr>
              <w:t xml:space="preserve">I DEL COMPORTAMENTO ALIMENTARE - GARA </w:t>
            </w:r>
            <w:r w:rsidR="00E4783E" w:rsidRPr="00E4783E">
              <w:rPr>
                <w:rFonts w:ascii="Arial" w:hAnsi="Arial" w:cs="Arial"/>
                <w:b/>
                <w:color w:val="000000"/>
                <w:sz w:val="14"/>
                <w:szCs w:val="14"/>
              </w:rPr>
              <w:t>N. 2022-</w:t>
            </w:r>
            <w:r w:rsidR="004B2CFC">
              <w:rPr>
                <w:rFonts w:ascii="Arial" w:hAnsi="Arial" w:cs="Arial"/>
                <w:b/>
                <w:color w:val="000000"/>
                <w:sz w:val="14"/>
                <w:szCs w:val="14"/>
              </w:rPr>
              <w:t>2</w:t>
            </w:r>
            <w:r w:rsidR="003F14A1">
              <w:rPr>
                <w:rFonts w:ascii="Arial" w:hAnsi="Arial" w:cs="Arial"/>
                <w:b/>
                <w:color w:val="000000"/>
                <w:sz w:val="14"/>
                <w:szCs w:val="14"/>
              </w:rPr>
              <w:t>67</w:t>
            </w:r>
            <w:r w:rsidR="00E4783E" w:rsidRPr="00E4783E">
              <w:rPr>
                <w:rFonts w:ascii="Arial" w:hAnsi="Arial" w:cs="Arial"/>
                <w:b/>
                <w:color w:val="000000"/>
                <w:sz w:val="14"/>
                <w:szCs w:val="14"/>
              </w:rPr>
              <w:t>-BAS</w:t>
            </w:r>
          </w:p>
          <w:p w:rsidR="000E0B88" w:rsidRPr="00153A60" w:rsidRDefault="000E0B88" w:rsidP="000E0B88">
            <w:pPr>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rsidTr="00EA323D">
        <w:trPr>
          <w:trHeight w:val="7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1F4CAE" w:rsidRPr="00E16C13" w:rsidRDefault="00E16C13" w:rsidP="000E0B88">
            <w:pPr>
              <w:rPr>
                <w:rFonts w:ascii="Arial" w:hAnsi="Arial" w:cs="Arial"/>
                <w:b/>
                <w:color w:val="000000"/>
                <w:sz w:val="14"/>
                <w:szCs w:val="14"/>
              </w:rPr>
            </w:pPr>
            <w:r w:rsidRPr="00E16C13">
              <w:rPr>
                <w:rFonts w:ascii="Arial" w:hAnsi="Arial" w:cs="Arial"/>
                <w:b/>
                <w:color w:val="000000"/>
                <w:sz w:val="14"/>
                <w:szCs w:val="14"/>
              </w:rPr>
              <w:t>9476091DA9</w:t>
            </w:r>
            <w:bookmarkStart w:id="0" w:name="_GoBack"/>
            <w:bookmarkEnd w:id="0"/>
          </w:p>
          <w:p w:rsidR="001F4CAE" w:rsidRPr="00E16C13" w:rsidRDefault="001F4CAE" w:rsidP="000E0B88">
            <w:pPr>
              <w:rPr>
                <w:rFonts w:ascii="Arial" w:hAnsi="Arial" w:cs="Arial"/>
                <w:b/>
                <w:color w:val="000000"/>
                <w:sz w:val="14"/>
                <w:szCs w:val="14"/>
              </w:rPr>
            </w:pPr>
          </w:p>
          <w:p w:rsidR="00A23B3E" w:rsidRPr="00E16C13" w:rsidRDefault="001F4CAE" w:rsidP="000E0B88">
            <w:pPr>
              <w:rPr>
                <w:rFonts w:ascii="Arial" w:hAnsi="Arial" w:cs="Arial"/>
                <w:b/>
                <w:color w:val="000000"/>
                <w:sz w:val="14"/>
                <w:szCs w:val="14"/>
              </w:rPr>
            </w:pPr>
            <w:r w:rsidRPr="00E16C13">
              <w:rPr>
                <w:rFonts w:ascii="Arial" w:hAnsi="Arial" w:cs="Arial"/>
                <w:b/>
                <w:color w:val="000000"/>
                <w:sz w:val="14"/>
                <w:szCs w:val="14"/>
              </w:rPr>
              <w:t xml:space="preserve"> </w:t>
            </w:r>
            <w:r w:rsidR="00A23B3E" w:rsidRPr="00E16C13">
              <w:rPr>
                <w:rFonts w:ascii="Arial" w:hAnsi="Arial" w:cs="Arial"/>
                <w:b/>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E16C13">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318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5314"/>
    <w:rsid w:val="000E0B88"/>
    <w:rsid w:val="000E5FBC"/>
    <w:rsid w:val="000E62C1"/>
    <w:rsid w:val="00101812"/>
    <w:rsid w:val="00106DA2"/>
    <w:rsid w:val="00121BF6"/>
    <w:rsid w:val="00153A60"/>
    <w:rsid w:val="001719DD"/>
    <w:rsid w:val="001752F0"/>
    <w:rsid w:val="001D3A2B"/>
    <w:rsid w:val="001D56C2"/>
    <w:rsid w:val="001F35A9"/>
    <w:rsid w:val="001F4CAE"/>
    <w:rsid w:val="00240256"/>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3F14A1"/>
    <w:rsid w:val="004234D1"/>
    <w:rsid w:val="00437E7C"/>
    <w:rsid w:val="00486811"/>
    <w:rsid w:val="004B2CFC"/>
    <w:rsid w:val="00516CEA"/>
    <w:rsid w:val="00530276"/>
    <w:rsid w:val="005309A4"/>
    <w:rsid w:val="00562F3C"/>
    <w:rsid w:val="0057206A"/>
    <w:rsid w:val="00575AEE"/>
    <w:rsid w:val="0058406C"/>
    <w:rsid w:val="005B3B08"/>
    <w:rsid w:val="005C49E6"/>
    <w:rsid w:val="005E2955"/>
    <w:rsid w:val="006130E4"/>
    <w:rsid w:val="00614820"/>
    <w:rsid w:val="00625142"/>
    <w:rsid w:val="00635C8F"/>
    <w:rsid w:val="0064014A"/>
    <w:rsid w:val="006526F7"/>
    <w:rsid w:val="00676172"/>
    <w:rsid w:val="006879D2"/>
    <w:rsid w:val="006A5E21"/>
    <w:rsid w:val="006B430C"/>
    <w:rsid w:val="006B4D39"/>
    <w:rsid w:val="006E1B15"/>
    <w:rsid w:val="006F3D34"/>
    <w:rsid w:val="007222A2"/>
    <w:rsid w:val="00735D86"/>
    <w:rsid w:val="00766402"/>
    <w:rsid w:val="007B50B2"/>
    <w:rsid w:val="007D05C3"/>
    <w:rsid w:val="007F37C6"/>
    <w:rsid w:val="008058C3"/>
    <w:rsid w:val="008154AA"/>
    <w:rsid w:val="008848D2"/>
    <w:rsid w:val="00892B9C"/>
    <w:rsid w:val="0089654F"/>
    <w:rsid w:val="008C734C"/>
    <w:rsid w:val="008D0F8D"/>
    <w:rsid w:val="008E3A62"/>
    <w:rsid w:val="008F12E6"/>
    <w:rsid w:val="00900583"/>
    <w:rsid w:val="009228DF"/>
    <w:rsid w:val="00934658"/>
    <w:rsid w:val="009625B7"/>
    <w:rsid w:val="009644B4"/>
    <w:rsid w:val="0096714E"/>
    <w:rsid w:val="009B711D"/>
    <w:rsid w:val="009E204E"/>
    <w:rsid w:val="009F1511"/>
    <w:rsid w:val="009F2D2E"/>
    <w:rsid w:val="00A23B3E"/>
    <w:rsid w:val="00A2716E"/>
    <w:rsid w:val="00A30CBB"/>
    <w:rsid w:val="00A46950"/>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E130D"/>
    <w:rsid w:val="00DE4996"/>
    <w:rsid w:val="00E0264E"/>
    <w:rsid w:val="00E16C13"/>
    <w:rsid w:val="00E4783E"/>
    <w:rsid w:val="00E7111E"/>
    <w:rsid w:val="00E775C2"/>
    <w:rsid w:val="00EA323D"/>
    <w:rsid w:val="00EA6A61"/>
    <w:rsid w:val="00EB216B"/>
    <w:rsid w:val="00EB45DC"/>
    <w:rsid w:val="00EC090A"/>
    <w:rsid w:val="00ED016A"/>
    <w:rsid w:val="00ED203E"/>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3185"/>
    <o:shapelayout v:ext="edit">
      <o:idmap v:ext="edit" data="1"/>
    </o:shapelayout>
  </w:shapeDefaults>
  <w:doNotEmbedSmartTags/>
  <w:decimalSymbol w:val=","/>
  <w:listSeparator w:val=";"/>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7F281-77DF-4BC3-BD7E-C5280E5FF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6372</Words>
  <Characters>36326</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42613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Miriam dr.ssa Mantovan</cp:lastModifiedBy>
  <cp:revision>48</cp:revision>
  <cp:lastPrinted>2022-03-30T06:50:00Z</cp:lastPrinted>
  <dcterms:created xsi:type="dcterms:W3CDTF">2018-12-24T12:03:00Z</dcterms:created>
  <dcterms:modified xsi:type="dcterms:W3CDTF">2022-11-04T08:22:00Z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